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2C17D7" w14:textId="01F4A4BF" w:rsidR="00343CE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3A43910" w14:textId="768957DF" w:rsidR="0046431F" w:rsidRPr="000743B0" w:rsidRDefault="0046431F" w:rsidP="005C4E24">
      <w:r w:rsidRPr="000743B0">
        <w:t>im Falle der Beauftragung des nachfolgenden Unternehmens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349656D" w14:textId="4BA0C3DB" w:rsidR="00ED5146" w:rsidRPr="00623FC7" w:rsidRDefault="00ED5146" w:rsidP="005C4E24">
      <w:pPr>
        <w:jc w:val="left"/>
        <w:rPr>
          <w:rFonts w:cs="Arial"/>
          <w:sz w:val="18"/>
          <w:szCs w:val="18"/>
        </w:rPr>
      </w:pPr>
    </w:p>
    <w:sectPr w:rsidR="00ED5146" w:rsidRPr="00623FC7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0419A" w14:textId="77777777" w:rsidR="002E652C" w:rsidRDefault="002E652C">
      <w:r>
        <w:separator/>
      </w:r>
    </w:p>
  </w:endnote>
  <w:endnote w:type="continuationSeparator" w:id="0">
    <w:p w14:paraId="17D98BCD" w14:textId="77777777" w:rsidR="002E652C" w:rsidRDefault="002E6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EA8F4" w14:textId="77777777" w:rsidR="005C4E24" w:rsidRDefault="005C4E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A80C21" w:rsidRPr="00CD707D" w14:paraId="1C965A34" w14:textId="77777777" w:rsidTr="00E63400">
      <w:tc>
        <w:tcPr>
          <w:tcW w:w="4323" w:type="dxa"/>
        </w:tcPr>
        <w:p w14:paraId="70DDC208" w14:textId="77777777" w:rsidR="00A80C21" w:rsidRPr="00CD707D" w:rsidRDefault="00A80C21" w:rsidP="00A80C21">
          <w:pPr>
            <w:pStyle w:val="Fuzeile"/>
            <w:rPr>
              <w:rFonts w:cs="Arial"/>
              <w:szCs w:val="18"/>
            </w:rPr>
          </w:pPr>
          <w:r w:rsidRPr="00CD707D">
            <w:rPr>
              <w:rFonts w:cs="Arial"/>
              <w:color w:val="A6A6A6" w:themeColor="background1" w:themeShade="A6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06699C1B" w14:textId="77777777" w:rsidR="00A80C21" w:rsidRPr="00CD707D" w:rsidRDefault="00A80C21" w:rsidP="00A80C21">
          <w:pPr>
            <w:pStyle w:val="Fuzeile"/>
            <w:jc w:val="right"/>
            <w:rPr>
              <w:rFonts w:cs="Arial"/>
              <w:szCs w:val="18"/>
            </w:rPr>
          </w:pPr>
          <w:r w:rsidRPr="00CD707D">
            <w:rPr>
              <w:rFonts w:cs="Arial"/>
              <w:szCs w:val="18"/>
            </w:rPr>
            <w:t xml:space="preserve">Seite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PAGE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1</w:t>
          </w:r>
          <w:r w:rsidRPr="00CD707D">
            <w:rPr>
              <w:rFonts w:cs="Arial"/>
              <w:noProof/>
              <w:szCs w:val="18"/>
            </w:rPr>
            <w:fldChar w:fldCharType="end"/>
          </w:r>
          <w:r w:rsidRPr="00CD707D">
            <w:rPr>
              <w:rFonts w:cs="Arial"/>
              <w:szCs w:val="18"/>
            </w:rPr>
            <w:t xml:space="preserve"> von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NUMPAGES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4</w:t>
          </w:r>
          <w:r w:rsidRPr="00CD707D">
            <w:rPr>
              <w:rFonts w:cs="Arial"/>
              <w:noProof/>
              <w:szCs w:val="18"/>
            </w:rPr>
            <w:fldChar w:fldCharType="end"/>
          </w:r>
        </w:p>
      </w:tc>
    </w:tr>
  </w:tbl>
  <w:p w14:paraId="61D2BAF9" w14:textId="0C046003" w:rsidR="00235DBB" w:rsidRPr="00503F9A" w:rsidRDefault="00235DBB" w:rsidP="00503F9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2738F" w14:textId="77777777" w:rsidR="005C4E24" w:rsidRDefault="005C4E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A514B" w14:textId="77777777" w:rsidR="002E652C" w:rsidRDefault="002E652C">
      <w:r>
        <w:separator/>
      </w:r>
    </w:p>
  </w:footnote>
  <w:footnote w:type="continuationSeparator" w:id="0">
    <w:p w14:paraId="2E7ECF48" w14:textId="77777777" w:rsidR="002E652C" w:rsidRDefault="002E6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270D" w14:textId="77777777" w:rsidR="005C4E24" w:rsidRDefault="005C4E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4857"/>
      <w:gridCol w:w="3117"/>
    </w:tblGrid>
    <w:tr w:rsidR="005062FE" w14:paraId="29A4116E" w14:textId="77777777" w:rsidTr="00503F9A">
      <w:trPr>
        <w:trHeight w:val="340"/>
      </w:trPr>
      <w:tc>
        <w:tcPr>
          <w:tcW w:w="1380" w:type="dxa"/>
          <w:vAlign w:val="center"/>
        </w:tcPr>
        <w:p w14:paraId="5A18DC30" w14:textId="77777777" w:rsidR="005062FE" w:rsidRDefault="005062FE" w:rsidP="005062FE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0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06C40943" w14:textId="1F5E8E1E" w:rsidR="005062FE" w:rsidRDefault="005062FE" w:rsidP="005062FE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8F07ED">
            <w:rPr>
              <w:rFonts w:cs="Arial"/>
              <w:szCs w:val="18"/>
            </w:rPr>
            <w:t>Wirtschafts- und Innovationsförderung Salzgitter GmbH</w:t>
          </w:r>
        </w:p>
      </w:tc>
    </w:tr>
    <w:tr w:rsidR="005062FE" w14:paraId="69F8A938" w14:textId="77777777" w:rsidTr="00503F9A">
      <w:trPr>
        <w:trHeight w:val="340"/>
      </w:trPr>
      <w:tc>
        <w:tcPr>
          <w:tcW w:w="1380" w:type="dxa"/>
          <w:vAlign w:val="center"/>
        </w:tcPr>
        <w:p w14:paraId="163D6462" w14:textId="77777777" w:rsidR="005062FE" w:rsidRPr="00CE43E5" w:rsidRDefault="005062FE" w:rsidP="005062FE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4C40B8A6" w14:textId="6FC025C6" w:rsidR="005062FE" w:rsidRPr="00CE43E5" w:rsidRDefault="00DA1DC6" w:rsidP="005062FE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5757EA">
            <w:rPr>
              <w:rFonts w:cs="Arial"/>
              <w:szCs w:val="18"/>
            </w:rPr>
            <w:t>Lichterzauber im Rosengarten in Salzgitter-Bad 2026</w:t>
          </w:r>
        </w:p>
      </w:tc>
    </w:tr>
    <w:tr w:rsidR="005E2B19" w14:paraId="42847CC6" w14:textId="77777777" w:rsidTr="00503F9A">
      <w:trPr>
        <w:trHeight w:val="340"/>
      </w:trPr>
      <w:tc>
        <w:tcPr>
          <w:tcW w:w="1380" w:type="dxa"/>
          <w:vAlign w:val="center"/>
        </w:tcPr>
        <w:p w14:paraId="0380BF49" w14:textId="77777777" w:rsidR="005E2B19" w:rsidRPr="00CE43E5" w:rsidRDefault="005E2B19" w:rsidP="005E2B1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7D37033F" w14:textId="12D555D8" w:rsidR="005E2B19" w:rsidRPr="00CE43E5" w:rsidRDefault="005E2B19" w:rsidP="005E2B1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</w:tr>
    <w:tr w:rsidR="00503F9A" w14:paraId="58FCEC71" w14:textId="77777777" w:rsidTr="00503F9A">
      <w:trPr>
        <w:trHeight w:val="340"/>
      </w:trPr>
      <w:tc>
        <w:tcPr>
          <w:tcW w:w="6237" w:type="dxa"/>
          <w:gridSpan w:val="2"/>
          <w:vAlign w:val="center"/>
        </w:tcPr>
        <w:p w14:paraId="20D580C0" w14:textId="77777777" w:rsidR="00503F9A" w:rsidRPr="0003374F" w:rsidRDefault="00503F9A" w:rsidP="005E2B1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5E2B19">
            <w:rPr>
              <w:rFonts w:cs="Arial"/>
              <w:b/>
              <w:bCs/>
              <w:szCs w:val="18"/>
            </w:rPr>
            <w:t>Anlage A2a – Verpflichtungserklärung zur Eignungsleihe</w:t>
          </w:r>
        </w:p>
      </w:tc>
      <w:tc>
        <w:tcPr>
          <w:tcW w:w="3117" w:type="dxa"/>
          <w:vAlign w:val="center"/>
        </w:tcPr>
        <w:p w14:paraId="6FB39F8E" w14:textId="6ABE3D14" w:rsidR="00503F9A" w:rsidRPr="0003374F" w:rsidRDefault="005062FE" w:rsidP="00503F9A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Cs w:val="18"/>
            </w:rPr>
          </w:pPr>
          <w:r w:rsidRPr="00AC4CD8">
            <w:rPr>
              <w:rFonts w:cs="Arial"/>
              <w:b/>
              <w:bCs/>
            </w:rPr>
            <w:t>Stand:</w:t>
          </w:r>
          <w:r w:rsidRPr="002A70E6">
            <w:rPr>
              <w:rFonts w:cs="Arial"/>
            </w:rPr>
            <w:t xml:space="preserve"> </w:t>
          </w:r>
          <w:r w:rsidR="00DA1DC6">
            <w:rPr>
              <w:rFonts w:cs="Arial"/>
            </w:rPr>
            <w:t>25</w:t>
          </w:r>
          <w:r>
            <w:rPr>
              <w:rFonts w:cs="Arial"/>
            </w:rPr>
            <w:t>.06.2026</w:t>
          </w:r>
        </w:p>
      </w:tc>
    </w:tr>
    <w:bookmarkEnd w:id="0"/>
  </w:tbl>
  <w:p w14:paraId="659E784A" w14:textId="24ABB0ED" w:rsidR="002D42A6" w:rsidRPr="002D42A6" w:rsidRDefault="002D42A6" w:rsidP="005E2B19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FB1C" w14:textId="77777777" w:rsidR="005C4E24" w:rsidRDefault="005C4E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65pt;height:114.5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B8ojxZdNTqVpfiEVC0i3HA8XZdYtPBenYRVa3UEtfywgtgEGKHyZgwBxlPBtwdd+GqcdfZVnSXaikEI72MLtEw==" w:salt="zaQrMxKKnjD0uhjJRPylT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C341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C46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4A15"/>
    <w:rsid w:val="002B7C80"/>
    <w:rsid w:val="002C2CC2"/>
    <w:rsid w:val="002D2301"/>
    <w:rsid w:val="002D34B6"/>
    <w:rsid w:val="002D42A6"/>
    <w:rsid w:val="002E2C80"/>
    <w:rsid w:val="002E2F1E"/>
    <w:rsid w:val="002E5E3D"/>
    <w:rsid w:val="002E652C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67EF3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C6F1C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55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03F9A"/>
    <w:rsid w:val="005062FE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C4E24"/>
    <w:rsid w:val="005E137F"/>
    <w:rsid w:val="005E2B19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57D8C"/>
    <w:rsid w:val="00857E83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27F1"/>
    <w:rsid w:val="00A53147"/>
    <w:rsid w:val="00A56697"/>
    <w:rsid w:val="00A57BBB"/>
    <w:rsid w:val="00A74442"/>
    <w:rsid w:val="00A80C21"/>
    <w:rsid w:val="00A82A5E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0E36"/>
    <w:rsid w:val="00B32F4E"/>
    <w:rsid w:val="00B34376"/>
    <w:rsid w:val="00B347A9"/>
    <w:rsid w:val="00B40F4C"/>
    <w:rsid w:val="00B415AD"/>
    <w:rsid w:val="00B416E1"/>
    <w:rsid w:val="00B43FE0"/>
    <w:rsid w:val="00B4602A"/>
    <w:rsid w:val="00B46DA6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3E0B"/>
    <w:rsid w:val="00C8596C"/>
    <w:rsid w:val="00C872D9"/>
    <w:rsid w:val="00C90855"/>
    <w:rsid w:val="00C921A3"/>
    <w:rsid w:val="00C9224F"/>
    <w:rsid w:val="00C9597D"/>
    <w:rsid w:val="00C9656A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047E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A1DC6"/>
    <w:rsid w:val="00DA2E94"/>
    <w:rsid w:val="00DA4129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A0249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4E24"/>
    <w:pPr>
      <w:spacing w:before="60" w:after="120" w:line="360" w:lineRule="auto"/>
      <w:jc w:val="both"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A82A5E"/>
    <w:pPr>
      <w:tabs>
        <w:tab w:val="right" w:pos="8504"/>
      </w:tabs>
      <w:spacing w:before="0" w:after="0"/>
    </w:pPr>
    <w:rPr>
      <w:sz w:val="18"/>
    </w:rPr>
  </w:style>
  <w:style w:type="paragraph" w:styleId="Kopfzeile">
    <w:name w:val="header"/>
    <w:basedOn w:val="Standard"/>
    <w:link w:val="KopfzeileZchn"/>
    <w:uiPriority w:val="99"/>
    <w:rsid w:val="00A82A5E"/>
    <w:pPr>
      <w:tabs>
        <w:tab w:val="center" w:pos="4819"/>
        <w:tab w:val="right" w:pos="9071"/>
      </w:tabs>
      <w:spacing w:before="0" w:after="0" w:line="240" w:lineRule="auto"/>
    </w:pPr>
    <w:rPr>
      <w:sz w:val="18"/>
    </w:r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A82A5E"/>
    <w:rPr>
      <w:rFonts w:ascii="Arial" w:hAnsi="Arial"/>
      <w:sz w:val="18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A82A5E"/>
    <w:rPr>
      <w:rFonts w:ascii="Arial" w:hAnsi="Arial"/>
      <w:sz w:val="18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1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Benny-Kim Wendler</cp:lastModifiedBy>
  <cp:revision>6</cp:revision>
  <cp:lastPrinted>2016-07-14T11:58:00Z</cp:lastPrinted>
  <dcterms:created xsi:type="dcterms:W3CDTF">2023-05-16T14:15:00Z</dcterms:created>
  <dcterms:modified xsi:type="dcterms:W3CDTF">2026-06-23T20:55:00Z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